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74205C" w14:textId="77777777" w:rsidR="0012596E" w:rsidRPr="00CA20A4" w:rsidRDefault="00CA20A4" w:rsidP="00E2257E">
      <w:pPr>
        <w:spacing w:before="68"/>
        <w:ind w:left="100"/>
        <w:jc w:val="center"/>
        <w:rPr>
          <w:rFonts w:asciiTheme="minorHAnsi" w:hAnsiTheme="minorHAnsi" w:cstheme="minorHAnsi"/>
          <w:sz w:val="22"/>
          <w:szCs w:val="22"/>
        </w:rPr>
      </w:pPr>
      <w:r w:rsidRPr="00CA20A4">
        <w:rPr>
          <w:rFonts w:asciiTheme="minorHAnsi" w:hAnsiTheme="minorHAnsi" w:cstheme="minorHAnsi"/>
          <w:b/>
          <w:sz w:val="22"/>
          <w:szCs w:val="22"/>
        </w:rPr>
        <w:t>Entry-Level Business Analyst</w:t>
      </w:r>
      <w:r w:rsidRPr="00CA20A4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CA20A4">
        <w:rPr>
          <w:rFonts w:asciiTheme="minorHAnsi" w:hAnsiTheme="minorHAnsi" w:cstheme="minorHAnsi"/>
          <w:b/>
          <w:sz w:val="22"/>
          <w:szCs w:val="22"/>
        </w:rPr>
        <w:t>- SAMPLE RESUME/ADVICE</w:t>
      </w:r>
    </w:p>
    <w:p w14:paraId="2684E702" w14:textId="77777777" w:rsidR="0012596E" w:rsidRPr="00CA20A4" w:rsidRDefault="0012596E" w:rsidP="00E2257E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539EF218" w14:textId="77777777" w:rsidR="0012596E" w:rsidRPr="00CA20A4" w:rsidRDefault="00CA20A4" w:rsidP="00E2257E">
      <w:pPr>
        <w:spacing w:before="39"/>
        <w:ind w:left="100"/>
        <w:rPr>
          <w:rFonts w:asciiTheme="minorHAnsi" w:hAnsiTheme="minorHAnsi" w:cstheme="minorHAnsi"/>
          <w:sz w:val="22"/>
          <w:szCs w:val="22"/>
        </w:rPr>
      </w:pPr>
      <w:r w:rsidRPr="00CA20A4">
        <w:rPr>
          <w:rFonts w:asciiTheme="minorHAnsi" w:hAnsiTheme="minorHAnsi" w:cstheme="minorHAnsi"/>
          <w:sz w:val="22"/>
          <w:szCs w:val="22"/>
        </w:rPr>
        <w:t xml:space="preserve">Email: xxxxx             </w:t>
      </w:r>
      <w:r w:rsidRPr="00CA20A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CA20A4">
        <w:rPr>
          <w:rFonts w:asciiTheme="minorHAnsi" w:hAnsiTheme="minorHAnsi" w:cstheme="minorHAnsi"/>
          <w:sz w:val="22"/>
          <w:szCs w:val="22"/>
        </w:rPr>
        <w:t>Location: Bas</w:t>
      </w:r>
      <w:r w:rsidRPr="00CA20A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A20A4">
        <w:rPr>
          <w:rFonts w:asciiTheme="minorHAnsi" w:hAnsiTheme="minorHAnsi" w:cstheme="minorHAnsi"/>
          <w:sz w:val="22"/>
          <w:szCs w:val="22"/>
        </w:rPr>
        <w:t>d in Durham, NC</w:t>
      </w:r>
    </w:p>
    <w:p w14:paraId="13BA6FAB" w14:textId="77777777" w:rsidR="0012596E" w:rsidRPr="00CA20A4" w:rsidRDefault="0012596E" w:rsidP="00E2257E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725AAAA4" w14:textId="77777777" w:rsidR="0012596E" w:rsidRPr="00CA20A4" w:rsidRDefault="00CA20A4" w:rsidP="00E2257E">
      <w:pPr>
        <w:ind w:left="100" w:right="466"/>
        <w:rPr>
          <w:rFonts w:asciiTheme="minorHAnsi" w:hAnsiTheme="minorHAnsi" w:cstheme="minorHAnsi"/>
          <w:sz w:val="22"/>
          <w:szCs w:val="22"/>
        </w:rPr>
      </w:pPr>
      <w:r w:rsidRPr="00CA20A4">
        <w:rPr>
          <w:rFonts w:asciiTheme="minorHAnsi" w:hAnsiTheme="minorHAnsi" w:cstheme="minorHAnsi"/>
          <w:sz w:val="22"/>
          <w:szCs w:val="22"/>
        </w:rPr>
        <w:t>[Given how little there is in the rest of</w:t>
      </w:r>
      <w:r w:rsidRPr="00CA20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A20A4">
        <w:rPr>
          <w:rFonts w:asciiTheme="minorHAnsi" w:hAnsiTheme="minorHAnsi" w:cstheme="minorHAnsi"/>
          <w:sz w:val="22"/>
          <w:szCs w:val="22"/>
        </w:rPr>
        <w:t xml:space="preserve">this resume, just think about what you’ve already included and think about </w:t>
      </w:r>
      <w:r w:rsidRPr="00CA20A4">
        <w:rPr>
          <w:rFonts w:asciiTheme="minorHAnsi" w:hAnsiTheme="minorHAnsi" w:cstheme="minorHAnsi"/>
          <w:sz w:val="22"/>
          <w:szCs w:val="22"/>
        </w:rPr>
        <w:t>what would be the best to emphasize in this introductory summ</w:t>
      </w:r>
      <w:r w:rsidRPr="00CA20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A20A4">
        <w:rPr>
          <w:rFonts w:asciiTheme="minorHAnsi" w:hAnsiTheme="minorHAnsi" w:cstheme="minorHAnsi"/>
          <w:sz w:val="22"/>
          <w:szCs w:val="22"/>
        </w:rPr>
        <w:t xml:space="preserve">ry. Without much experience, you’ll want to emphasize the knowledge and qualities that you </w:t>
      </w:r>
      <w:r w:rsidRPr="00CA20A4">
        <w:rPr>
          <w:rFonts w:asciiTheme="minorHAnsi" w:hAnsiTheme="minorHAnsi" w:cstheme="minorHAnsi"/>
          <w:i/>
          <w:sz w:val="22"/>
          <w:szCs w:val="22"/>
        </w:rPr>
        <w:t xml:space="preserve">do </w:t>
      </w:r>
      <w:r w:rsidRPr="00CA20A4">
        <w:rPr>
          <w:rFonts w:asciiTheme="minorHAnsi" w:hAnsiTheme="minorHAnsi" w:cstheme="minorHAnsi"/>
          <w:sz w:val="22"/>
          <w:szCs w:val="22"/>
        </w:rPr>
        <w:t>have,</w:t>
      </w:r>
    </w:p>
    <w:p w14:paraId="1B514646" w14:textId="77777777" w:rsidR="0012596E" w:rsidRPr="00CA20A4" w:rsidRDefault="00CA20A4" w:rsidP="00E2257E">
      <w:pPr>
        <w:ind w:left="100" w:right="88"/>
        <w:rPr>
          <w:rFonts w:asciiTheme="minorHAnsi" w:hAnsiTheme="minorHAnsi" w:cstheme="minorHAnsi"/>
          <w:sz w:val="22"/>
          <w:szCs w:val="22"/>
        </w:rPr>
      </w:pPr>
      <w:r w:rsidRPr="00CA20A4">
        <w:rPr>
          <w:rFonts w:asciiTheme="minorHAnsi" w:hAnsiTheme="minorHAnsi" w:cstheme="minorHAnsi"/>
          <w:sz w:val="22"/>
          <w:szCs w:val="22"/>
        </w:rPr>
        <w:t>while simultaneously proving to any po</w:t>
      </w:r>
      <w:r w:rsidRPr="00CA20A4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CA20A4">
        <w:rPr>
          <w:rFonts w:asciiTheme="minorHAnsi" w:hAnsiTheme="minorHAnsi" w:cstheme="minorHAnsi"/>
          <w:sz w:val="22"/>
          <w:szCs w:val="22"/>
        </w:rPr>
        <w:t xml:space="preserve">ential employers that you’re trainable enough to be </w:t>
      </w:r>
      <w:r w:rsidRPr="00CA20A4">
        <w:rPr>
          <w:rFonts w:asciiTheme="minorHAnsi" w:hAnsiTheme="minorHAnsi" w:cstheme="minorHAnsi"/>
          <w:sz w:val="22"/>
          <w:szCs w:val="22"/>
        </w:rPr>
        <w:t>worth the investment. With the information I’ve made up below, a summary might look like</w:t>
      </w:r>
      <w:r w:rsidRPr="00CA20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A20A4">
        <w:rPr>
          <w:rFonts w:asciiTheme="minorHAnsi" w:hAnsiTheme="minorHAnsi" w:cstheme="minorHAnsi"/>
          <w:sz w:val="22"/>
          <w:szCs w:val="22"/>
        </w:rPr>
        <w:t>this:]</w:t>
      </w:r>
    </w:p>
    <w:p w14:paraId="1801A61A" w14:textId="77777777" w:rsidR="0012596E" w:rsidRPr="00CA20A4" w:rsidRDefault="0012596E" w:rsidP="00E2257E">
      <w:pPr>
        <w:rPr>
          <w:rFonts w:asciiTheme="minorHAnsi" w:hAnsiTheme="minorHAnsi" w:cstheme="minorHAnsi"/>
          <w:sz w:val="22"/>
          <w:szCs w:val="22"/>
        </w:rPr>
      </w:pPr>
    </w:p>
    <w:p w14:paraId="124DEF8A" w14:textId="1BFBC54B" w:rsidR="0012596E" w:rsidRPr="00CA20A4" w:rsidRDefault="00CA20A4" w:rsidP="00E2257E">
      <w:pPr>
        <w:ind w:left="100" w:right="195"/>
        <w:rPr>
          <w:rFonts w:asciiTheme="minorHAnsi" w:hAnsiTheme="minorHAnsi" w:cstheme="minorHAnsi"/>
          <w:sz w:val="22"/>
          <w:szCs w:val="22"/>
        </w:rPr>
      </w:pPr>
      <w:r w:rsidRPr="00CA20A4">
        <w:rPr>
          <w:rFonts w:asciiTheme="minorHAnsi" w:hAnsiTheme="minorHAnsi" w:cstheme="minorHAnsi"/>
          <w:sz w:val="22"/>
          <w:szCs w:val="22"/>
        </w:rPr>
        <w:t>Currently employed as a Business An</w:t>
      </w:r>
      <w:r w:rsidRPr="00CA20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A20A4">
        <w:rPr>
          <w:rFonts w:asciiTheme="minorHAnsi" w:hAnsiTheme="minorHAnsi" w:cstheme="minorHAnsi"/>
          <w:sz w:val="22"/>
          <w:szCs w:val="22"/>
        </w:rPr>
        <w:t>lyst Intern at Walrus Systems. Knowledgeable of business logic of Abernathy Systems. Experienced with MS programs, Photos</w:t>
      </w:r>
      <w:r w:rsidRPr="00CA20A4">
        <w:rPr>
          <w:rFonts w:asciiTheme="minorHAnsi" w:hAnsiTheme="minorHAnsi" w:cstheme="minorHAnsi"/>
          <w:sz w:val="22"/>
          <w:szCs w:val="22"/>
        </w:rPr>
        <w:t>hop, and ArcGIS</w:t>
      </w:r>
      <w:r w:rsidRPr="00CA20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A20A4">
        <w:rPr>
          <w:rFonts w:asciiTheme="minorHAnsi" w:hAnsiTheme="minorHAnsi" w:cstheme="minorHAnsi"/>
          <w:sz w:val="22"/>
          <w:szCs w:val="22"/>
        </w:rPr>
        <w:t>systems; know basic HTML and CIS. Studied business administration and began networking with individuals in Osaka, Japan, during s</w:t>
      </w:r>
      <w:r w:rsidRPr="00CA20A4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CA20A4">
        <w:rPr>
          <w:rFonts w:asciiTheme="minorHAnsi" w:hAnsiTheme="minorHAnsi" w:cstheme="minorHAnsi"/>
          <w:sz w:val="22"/>
          <w:szCs w:val="22"/>
        </w:rPr>
        <w:t>udy abroad. Previous leadership experience at Raleigh Performing Arts Center. Aggressive individual with basic</w:t>
      </w:r>
      <w:r w:rsidRPr="00CA20A4">
        <w:rPr>
          <w:rFonts w:asciiTheme="minorHAnsi" w:hAnsiTheme="minorHAnsi" w:cstheme="minorHAnsi"/>
          <w:sz w:val="22"/>
          <w:szCs w:val="22"/>
        </w:rPr>
        <w:t xml:space="preserve"> knowledge of the industry, quick</w:t>
      </w:r>
      <w:r w:rsidRPr="00CA20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A20A4">
        <w:rPr>
          <w:rFonts w:asciiTheme="minorHAnsi" w:hAnsiTheme="minorHAnsi" w:cstheme="minorHAnsi"/>
          <w:sz w:val="22"/>
          <w:szCs w:val="22"/>
        </w:rPr>
        <w:t>learner.</w:t>
      </w:r>
    </w:p>
    <w:p w14:paraId="2830A999" w14:textId="77777777" w:rsidR="0012596E" w:rsidRPr="00CA20A4" w:rsidRDefault="0012596E" w:rsidP="00E2257E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579788CE" w14:textId="55AA7B98" w:rsidR="0012596E" w:rsidRPr="00CA20A4" w:rsidRDefault="00CA20A4" w:rsidP="00E2257E">
      <w:pPr>
        <w:spacing w:before="34"/>
        <w:ind w:left="100"/>
        <w:rPr>
          <w:rFonts w:asciiTheme="minorHAnsi" w:hAnsiTheme="minorHAnsi" w:cstheme="minorHAnsi"/>
          <w:sz w:val="22"/>
          <w:szCs w:val="22"/>
        </w:rPr>
      </w:pPr>
      <w:r w:rsidRPr="00CA20A4">
        <w:rPr>
          <w:rFonts w:asciiTheme="minorHAnsi" w:hAnsiTheme="minorHAnsi" w:cstheme="minorHAnsi"/>
          <w:b/>
          <w:position w:val="-1"/>
          <w:sz w:val="22"/>
          <w:szCs w:val="22"/>
        </w:rPr>
        <w:t>Work Experience</w:t>
      </w:r>
    </w:p>
    <w:p w14:paraId="6B681BE1" w14:textId="77777777" w:rsidR="0012596E" w:rsidRPr="00CA20A4" w:rsidRDefault="0012596E" w:rsidP="00E2257E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140266CD" w14:textId="77777777" w:rsidR="0012596E" w:rsidRPr="00CA20A4" w:rsidRDefault="00CA20A4" w:rsidP="00E2257E">
      <w:pPr>
        <w:spacing w:before="39"/>
        <w:ind w:left="100"/>
        <w:rPr>
          <w:rFonts w:asciiTheme="minorHAnsi" w:hAnsiTheme="minorHAnsi" w:cstheme="minorHAnsi"/>
          <w:sz w:val="22"/>
          <w:szCs w:val="22"/>
        </w:rPr>
      </w:pPr>
      <w:r w:rsidRPr="00CA20A4">
        <w:rPr>
          <w:rFonts w:asciiTheme="minorHAnsi" w:hAnsiTheme="minorHAnsi" w:cstheme="minorHAnsi"/>
          <w:b/>
          <w:sz w:val="22"/>
          <w:szCs w:val="22"/>
          <w:u w:val="single" w:color="000000"/>
        </w:rPr>
        <w:t>Business Analysis Intern</w:t>
      </w:r>
    </w:p>
    <w:p w14:paraId="3B2E74DB" w14:textId="77777777" w:rsidR="0012596E" w:rsidRPr="00CA20A4" w:rsidRDefault="0012596E" w:rsidP="00E2257E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0045B9BF" w14:textId="77777777" w:rsidR="0012596E" w:rsidRPr="00CA20A4" w:rsidRDefault="00CA20A4" w:rsidP="00E2257E">
      <w:pPr>
        <w:ind w:left="100"/>
        <w:rPr>
          <w:rFonts w:asciiTheme="minorHAnsi" w:hAnsiTheme="minorHAnsi" w:cstheme="minorHAnsi"/>
          <w:sz w:val="22"/>
          <w:szCs w:val="22"/>
        </w:rPr>
      </w:pPr>
      <w:r w:rsidRPr="00CA20A4">
        <w:rPr>
          <w:rFonts w:asciiTheme="minorHAnsi" w:hAnsiTheme="minorHAnsi" w:cstheme="minorHAnsi"/>
          <w:sz w:val="22"/>
          <w:szCs w:val="22"/>
        </w:rPr>
        <w:t>ABERNATHY SYSTEMS, INC.</w:t>
      </w:r>
    </w:p>
    <w:p w14:paraId="0DF3931B" w14:textId="77777777" w:rsidR="0012596E" w:rsidRPr="00CA20A4" w:rsidRDefault="0012596E" w:rsidP="00E2257E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545F278F" w14:textId="2AE6B8A4" w:rsidR="0012596E" w:rsidRPr="00CA20A4" w:rsidRDefault="00CA20A4" w:rsidP="00E2257E">
      <w:pPr>
        <w:ind w:left="100" w:right="7740"/>
        <w:rPr>
          <w:rFonts w:asciiTheme="minorHAnsi" w:hAnsiTheme="minorHAnsi" w:cstheme="minorHAnsi"/>
          <w:sz w:val="22"/>
          <w:szCs w:val="22"/>
        </w:rPr>
      </w:pPr>
      <w:r w:rsidRPr="00CA20A4">
        <w:rPr>
          <w:rFonts w:asciiTheme="minorHAnsi" w:hAnsiTheme="minorHAnsi" w:cstheme="minorHAnsi"/>
          <w:sz w:val="22"/>
          <w:szCs w:val="22"/>
        </w:rPr>
        <w:t xml:space="preserve">Durham, NC </w:t>
      </w:r>
      <w:r w:rsidRPr="00CA20A4">
        <w:rPr>
          <w:rFonts w:asciiTheme="minorHAnsi" w:hAnsiTheme="minorHAnsi" w:cstheme="minorHAnsi"/>
          <w:sz w:val="22"/>
          <w:szCs w:val="22"/>
        </w:rPr>
        <w:t>December 2016 to Present</w:t>
      </w:r>
    </w:p>
    <w:p w14:paraId="617D7C5C" w14:textId="77777777" w:rsidR="0012596E" w:rsidRPr="00CA20A4" w:rsidRDefault="00CA20A4" w:rsidP="00E2257E">
      <w:pPr>
        <w:spacing w:before="6"/>
        <w:ind w:left="100"/>
        <w:rPr>
          <w:rFonts w:asciiTheme="minorHAnsi" w:hAnsiTheme="minorHAnsi" w:cstheme="minorHAnsi"/>
          <w:sz w:val="22"/>
          <w:szCs w:val="22"/>
        </w:rPr>
      </w:pPr>
      <w:r w:rsidRPr="00CA20A4">
        <w:rPr>
          <w:rFonts w:asciiTheme="minorHAnsi" w:hAnsiTheme="minorHAnsi" w:cstheme="minorHAnsi"/>
          <w:sz w:val="22"/>
          <w:szCs w:val="22"/>
        </w:rPr>
        <w:t>• Responsible for execution and manag</w:t>
      </w:r>
      <w:r w:rsidRPr="00CA20A4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CA20A4">
        <w:rPr>
          <w:rFonts w:asciiTheme="minorHAnsi" w:hAnsiTheme="minorHAnsi" w:cstheme="minorHAnsi"/>
          <w:sz w:val="22"/>
          <w:szCs w:val="22"/>
        </w:rPr>
        <w:t>ment of research data for specified topic.</w:t>
      </w:r>
    </w:p>
    <w:p w14:paraId="2618B88E" w14:textId="77777777" w:rsidR="0012596E" w:rsidRPr="00CA20A4" w:rsidRDefault="0012596E" w:rsidP="00E2257E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1D6CDEFA" w14:textId="77777777" w:rsidR="0012596E" w:rsidRPr="00CA20A4" w:rsidRDefault="00CA20A4" w:rsidP="00E2257E">
      <w:pPr>
        <w:ind w:left="100"/>
        <w:rPr>
          <w:rFonts w:asciiTheme="minorHAnsi" w:hAnsiTheme="minorHAnsi" w:cstheme="minorHAnsi"/>
          <w:sz w:val="22"/>
          <w:szCs w:val="22"/>
        </w:rPr>
      </w:pPr>
      <w:r w:rsidRPr="00CA20A4">
        <w:rPr>
          <w:rFonts w:asciiTheme="minorHAnsi" w:hAnsiTheme="minorHAnsi" w:cstheme="minorHAnsi"/>
          <w:sz w:val="22"/>
          <w:szCs w:val="22"/>
        </w:rPr>
        <w:t xml:space="preserve">• </w:t>
      </w:r>
      <w:r w:rsidRPr="00CA20A4">
        <w:rPr>
          <w:rFonts w:asciiTheme="minorHAnsi" w:hAnsiTheme="minorHAnsi" w:cstheme="minorHAnsi"/>
          <w:sz w:val="22"/>
          <w:szCs w:val="22"/>
        </w:rPr>
        <w:t>Aided the organization in collecting v</w:t>
      </w:r>
      <w:r w:rsidRPr="00CA20A4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CA20A4">
        <w:rPr>
          <w:rFonts w:asciiTheme="minorHAnsi" w:hAnsiTheme="minorHAnsi" w:cstheme="minorHAnsi"/>
          <w:sz w:val="22"/>
          <w:szCs w:val="22"/>
        </w:rPr>
        <w:t>rious forms of data</w:t>
      </w:r>
    </w:p>
    <w:p w14:paraId="74B2E9EB" w14:textId="77777777" w:rsidR="0012596E" w:rsidRPr="00CA20A4" w:rsidRDefault="0012596E" w:rsidP="00E2257E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0EC4D90E" w14:textId="77777777" w:rsidR="0012596E" w:rsidRPr="00CA20A4" w:rsidRDefault="00CA20A4" w:rsidP="00E2257E">
      <w:pPr>
        <w:ind w:left="100" w:right="93"/>
        <w:rPr>
          <w:rFonts w:asciiTheme="minorHAnsi" w:hAnsiTheme="minorHAnsi" w:cstheme="minorHAnsi"/>
          <w:sz w:val="22"/>
          <w:szCs w:val="22"/>
        </w:rPr>
      </w:pPr>
      <w:r w:rsidRPr="00CA20A4">
        <w:rPr>
          <w:rFonts w:asciiTheme="minorHAnsi" w:hAnsiTheme="minorHAnsi" w:cstheme="minorHAnsi"/>
          <w:sz w:val="22"/>
          <w:szCs w:val="22"/>
        </w:rPr>
        <w:t>• [For this particular example, it would be</w:t>
      </w:r>
      <w:r w:rsidRPr="00CA20A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A20A4">
        <w:rPr>
          <w:rFonts w:asciiTheme="minorHAnsi" w:hAnsiTheme="minorHAnsi" w:cstheme="minorHAnsi"/>
          <w:sz w:val="22"/>
          <w:szCs w:val="22"/>
        </w:rPr>
        <w:t>good if you could think of a particular instance you can point to where specific work you d</w:t>
      </w:r>
      <w:r w:rsidRPr="00CA20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A20A4">
        <w:rPr>
          <w:rFonts w:asciiTheme="minorHAnsi" w:hAnsiTheme="minorHAnsi" w:cstheme="minorHAnsi"/>
          <w:sz w:val="22"/>
          <w:szCs w:val="22"/>
        </w:rPr>
        <w:t>d benefited the company at large; maybe you incr</w:t>
      </w:r>
      <w:r w:rsidRPr="00CA20A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A20A4">
        <w:rPr>
          <w:rFonts w:asciiTheme="minorHAnsi" w:hAnsiTheme="minorHAnsi" w:cstheme="minorHAnsi"/>
          <w:sz w:val="22"/>
          <w:szCs w:val="22"/>
        </w:rPr>
        <w:t xml:space="preserve">ased sales </w:t>
      </w:r>
      <w:r w:rsidRPr="00CA20A4">
        <w:rPr>
          <w:rFonts w:asciiTheme="minorHAnsi" w:hAnsiTheme="minorHAnsi" w:cstheme="minorHAnsi"/>
          <w:sz w:val="22"/>
          <w:szCs w:val="22"/>
        </w:rPr>
        <w:t>by carefully observing customers and recommending appropriate policy changes, which went on to be implemented by the company? If no</w:t>
      </w:r>
      <w:r w:rsidRPr="00CA20A4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CA20A4">
        <w:rPr>
          <w:rFonts w:asciiTheme="minorHAnsi" w:hAnsiTheme="minorHAnsi" w:cstheme="minorHAnsi"/>
          <w:sz w:val="22"/>
          <w:szCs w:val="22"/>
        </w:rPr>
        <w:t>, keep thinking of specific things you can mention that would make you look more experienced or capable.]</w:t>
      </w:r>
    </w:p>
    <w:p w14:paraId="76FDD26D" w14:textId="77777777" w:rsidR="0012596E" w:rsidRPr="00CA20A4" w:rsidRDefault="0012596E" w:rsidP="00E2257E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5023FD71" w14:textId="7046450A" w:rsidR="0012596E" w:rsidRPr="00CA20A4" w:rsidRDefault="00CA20A4" w:rsidP="00CA20A4">
      <w:pPr>
        <w:ind w:left="100"/>
        <w:rPr>
          <w:rFonts w:asciiTheme="minorHAnsi" w:hAnsiTheme="minorHAnsi" w:cstheme="minorHAnsi"/>
          <w:sz w:val="22"/>
          <w:szCs w:val="22"/>
        </w:rPr>
      </w:pPr>
      <w:r w:rsidRPr="00CA20A4">
        <w:rPr>
          <w:rFonts w:asciiTheme="minorHAnsi" w:hAnsiTheme="minorHAnsi" w:cstheme="minorHAnsi"/>
          <w:b/>
          <w:sz w:val="22"/>
          <w:szCs w:val="22"/>
          <w:u w:val="single" w:color="000000"/>
        </w:rPr>
        <w:t>Volunteer/Intern</w:t>
      </w:r>
    </w:p>
    <w:p w14:paraId="0FBEB45E" w14:textId="77777777" w:rsidR="0012596E" w:rsidRPr="00CA20A4" w:rsidRDefault="00CA20A4" w:rsidP="00E2257E">
      <w:pPr>
        <w:ind w:left="100"/>
        <w:rPr>
          <w:rFonts w:asciiTheme="minorHAnsi" w:hAnsiTheme="minorHAnsi" w:cstheme="minorHAnsi"/>
          <w:sz w:val="22"/>
          <w:szCs w:val="22"/>
        </w:rPr>
      </w:pPr>
      <w:r w:rsidRPr="00CA20A4">
        <w:rPr>
          <w:rFonts w:asciiTheme="minorHAnsi" w:hAnsiTheme="minorHAnsi" w:cstheme="minorHAnsi"/>
          <w:sz w:val="22"/>
          <w:szCs w:val="22"/>
        </w:rPr>
        <w:t>RALEIGH PERFORMING ARTS CE</w:t>
      </w:r>
      <w:r w:rsidRPr="00CA20A4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CA20A4">
        <w:rPr>
          <w:rFonts w:asciiTheme="minorHAnsi" w:hAnsiTheme="minorHAnsi" w:cstheme="minorHAnsi"/>
          <w:sz w:val="22"/>
          <w:szCs w:val="22"/>
        </w:rPr>
        <w:t>TER</w:t>
      </w:r>
    </w:p>
    <w:p w14:paraId="221A3C3D" w14:textId="77777777" w:rsidR="0012596E" w:rsidRPr="00CA20A4" w:rsidRDefault="0012596E" w:rsidP="00E2257E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6385AB94" w14:textId="77777777" w:rsidR="0012596E" w:rsidRPr="00CA20A4" w:rsidRDefault="00CA20A4" w:rsidP="00E2257E">
      <w:pPr>
        <w:ind w:left="100"/>
        <w:rPr>
          <w:rFonts w:asciiTheme="minorHAnsi" w:hAnsiTheme="minorHAnsi" w:cstheme="minorHAnsi"/>
          <w:sz w:val="22"/>
          <w:szCs w:val="22"/>
        </w:rPr>
      </w:pPr>
      <w:r w:rsidRPr="00CA20A4">
        <w:rPr>
          <w:rFonts w:asciiTheme="minorHAnsi" w:hAnsiTheme="minorHAnsi" w:cstheme="minorHAnsi"/>
          <w:sz w:val="22"/>
          <w:szCs w:val="22"/>
        </w:rPr>
        <w:t xml:space="preserve">-               </w:t>
      </w:r>
      <w:r w:rsidRPr="00CA20A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CA20A4">
        <w:rPr>
          <w:rFonts w:asciiTheme="minorHAnsi" w:hAnsiTheme="minorHAnsi" w:cstheme="minorHAnsi"/>
          <w:sz w:val="22"/>
          <w:szCs w:val="22"/>
        </w:rPr>
        <w:t>Raleigh, NC</w:t>
      </w:r>
    </w:p>
    <w:p w14:paraId="1A14282E" w14:textId="77777777" w:rsidR="0012596E" w:rsidRPr="00CA20A4" w:rsidRDefault="0012596E" w:rsidP="00E2257E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12563745" w14:textId="77777777" w:rsidR="0012596E" w:rsidRPr="00CA20A4" w:rsidRDefault="00CA20A4" w:rsidP="00E2257E">
      <w:pPr>
        <w:ind w:left="100"/>
        <w:rPr>
          <w:rFonts w:asciiTheme="minorHAnsi" w:hAnsiTheme="minorHAnsi" w:cstheme="minorHAnsi"/>
          <w:sz w:val="22"/>
          <w:szCs w:val="22"/>
        </w:rPr>
      </w:pPr>
      <w:r w:rsidRPr="00CA20A4">
        <w:rPr>
          <w:rFonts w:asciiTheme="minorHAnsi" w:hAnsiTheme="minorHAnsi" w:cstheme="minorHAnsi"/>
          <w:sz w:val="22"/>
          <w:szCs w:val="22"/>
        </w:rPr>
        <w:t>April 2015 to November 2015</w:t>
      </w:r>
    </w:p>
    <w:p w14:paraId="1092FB48" w14:textId="77777777" w:rsidR="0012596E" w:rsidRPr="00CA20A4" w:rsidRDefault="0012596E" w:rsidP="00E2257E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71BEA8E2" w14:textId="77777777" w:rsidR="0012596E" w:rsidRPr="00CA20A4" w:rsidRDefault="00CA20A4" w:rsidP="00E2257E">
      <w:pPr>
        <w:ind w:left="100"/>
        <w:rPr>
          <w:rFonts w:asciiTheme="minorHAnsi" w:hAnsiTheme="minorHAnsi" w:cstheme="minorHAnsi"/>
          <w:sz w:val="22"/>
          <w:szCs w:val="22"/>
        </w:rPr>
      </w:pPr>
      <w:r w:rsidRPr="00CA20A4">
        <w:rPr>
          <w:rFonts w:asciiTheme="minorHAnsi" w:hAnsiTheme="minorHAnsi" w:cstheme="minorHAnsi"/>
          <w:sz w:val="22"/>
          <w:szCs w:val="22"/>
        </w:rPr>
        <w:t>• Responsible for curriculum developm</w:t>
      </w:r>
      <w:r w:rsidRPr="00CA20A4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CA20A4">
        <w:rPr>
          <w:rFonts w:asciiTheme="minorHAnsi" w:hAnsiTheme="minorHAnsi" w:cstheme="minorHAnsi"/>
          <w:sz w:val="22"/>
          <w:szCs w:val="22"/>
        </w:rPr>
        <w:t>nt and execution.</w:t>
      </w:r>
    </w:p>
    <w:p w14:paraId="3A61DAFE" w14:textId="77777777" w:rsidR="0012596E" w:rsidRPr="00CA20A4" w:rsidRDefault="0012596E" w:rsidP="00E2257E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571B0389" w14:textId="77777777" w:rsidR="0012596E" w:rsidRPr="00CA20A4" w:rsidRDefault="00CA20A4" w:rsidP="00E2257E">
      <w:pPr>
        <w:ind w:left="100"/>
        <w:rPr>
          <w:rFonts w:asciiTheme="minorHAnsi" w:hAnsiTheme="minorHAnsi" w:cstheme="minorHAnsi"/>
          <w:sz w:val="22"/>
          <w:szCs w:val="22"/>
        </w:rPr>
      </w:pPr>
      <w:r w:rsidRPr="00CA20A4">
        <w:rPr>
          <w:rFonts w:asciiTheme="minorHAnsi" w:hAnsiTheme="minorHAnsi" w:cstheme="minorHAnsi"/>
          <w:sz w:val="22"/>
          <w:szCs w:val="22"/>
        </w:rPr>
        <w:t xml:space="preserve">• Aided the organization's fundraiser </w:t>
      </w:r>
      <w:r w:rsidRPr="00CA20A4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CA20A4">
        <w:rPr>
          <w:rFonts w:asciiTheme="minorHAnsi" w:hAnsiTheme="minorHAnsi" w:cstheme="minorHAnsi"/>
          <w:sz w:val="22"/>
          <w:szCs w:val="22"/>
        </w:rPr>
        <w:t>nitiatives.</w:t>
      </w:r>
    </w:p>
    <w:p w14:paraId="426380A0" w14:textId="77777777" w:rsidR="0012596E" w:rsidRPr="00CA20A4" w:rsidRDefault="0012596E" w:rsidP="00E2257E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7E4A5C81" w14:textId="77777777" w:rsidR="0012596E" w:rsidRPr="00CA20A4" w:rsidRDefault="00CA20A4" w:rsidP="00E2257E">
      <w:pPr>
        <w:ind w:left="100"/>
        <w:rPr>
          <w:rFonts w:asciiTheme="minorHAnsi" w:hAnsiTheme="minorHAnsi" w:cstheme="minorHAnsi"/>
          <w:sz w:val="22"/>
          <w:szCs w:val="22"/>
        </w:rPr>
      </w:pPr>
      <w:r w:rsidRPr="00CA20A4">
        <w:rPr>
          <w:rFonts w:asciiTheme="minorHAnsi" w:hAnsiTheme="minorHAnsi" w:cstheme="minorHAnsi"/>
          <w:sz w:val="22"/>
          <w:szCs w:val="22"/>
        </w:rPr>
        <w:pict w14:anchorId="3FAC8B76">
          <v:group id="_x0000_s1032" style="position:absolute;left:0;text-align:left;margin-left:75pt;margin-top:23.6pt;width:462pt;height:0;z-index:-251658752;mso-position-horizontal-relative:page" coordorigin="1500,472" coordsize="9240,0">
            <v:shape id="_x0000_s1033" style="position:absolute;left:1500;top:472;width:9240;height:0" coordorigin="1500,472" coordsize="9240,0" path="m1500,472r9240,e" filled="f" strokecolor="#878787" strokeweight=".85pt">
              <v:path arrowok="t"/>
            </v:shape>
            <w10:wrap anchorx="page"/>
          </v:group>
        </w:pict>
      </w:r>
      <w:r w:rsidRPr="00CA20A4">
        <w:rPr>
          <w:rFonts w:asciiTheme="minorHAnsi" w:hAnsiTheme="minorHAnsi" w:cstheme="minorHAnsi"/>
          <w:sz w:val="22"/>
          <w:szCs w:val="22"/>
        </w:rPr>
        <w:t>• Worked with children ages 5-12.</w:t>
      </w:r>
    </w:p>
    <w:p w14:paraId="05CBADAA" w14:textId="77777777" w:rsidR="0012596E" w:rsidRPr="00CA20A4" w:rsidRDefault="0012596E" w:rsidP="00E2257E">
      <w:pPr>
        <w:rPr>
          <w:rFonts w:asciiTheme="minorHAnsi" w:hAnsiTheme="minorHAnsi" w:cstheme="minorHAnsi"/>
          <w:sz w:val="22"/>
          <w:szCs w:val="22"/>
        </w:rPr>
      </w:pPr>
    </w:p>
    <w:p w14:paraId="71D1FC57" w14:textId="77777777" w:rsidR="0012596E" w:rsidRPr="00CA20A4" w:rsidRDefault="0012596E" w:rsidP="00E2257E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1FCA8E8B" w14:textId="77777777" w:rsidR="0012596E" w:rsidRPr="00CA20A4" w:rsidRDefault="00CA20A4" w:rsidP="00E2257E">
      <w:pPr>
        <w:spacing w:before="34"/>
        <w:ind w:left="100"/>
        <w:rPr>
          <w:rFonts w:asciiTheme="minorHAnsi" w:hAnsiTheme="minorHAnsi" w:cstheme="minorHAnsi"/>
          <w:sz w:val="22"/>
          <w:szCs w:val="22"/>
        </w:rPr>
      </w:pPr>
      <w:r w:rsidRPr="00CA20A4">
        <w:rPr>
          <w:rFonts w:asciiTheme="minorHAnsi" w:hAnsiTheme="minorHAnsi" w:cstheme="minorHAnsi"/>
          <w:sz w:val="22"/>
          <w:szCs w:val="22"/>
        </w:rPr>
        <w:pict w14:anchorId="596F16C4">
          <v:group id="_x0000_s1030" style="position:absolute;left:0;text-align:left;margin-left:75pt;margin-top:28.65pt;width:462pt;height:0;z-index:-251657728;mso-position-horizontal-relative:page" coordorigin="1500,573" coordsize="9240,0">
            <v:shape id="_x0000_s1031" style="position:absolute;left:1500;top:573;width:9240;height:0" coordorigin="1500,573" coordsize="9240,0" path="m1500,573r9240,e" filled="f" strokecolor="#878787" strokeweight=".85pt">
              <v:path arrowok="t"/>
            </v:shape>
            <w10:wrap anchorx="page"/>
          </v:group>
        </w:pict>
      </w:r>
      <w:r w:rsidRPr="00CA20A4">
        <w:rPr>
          <w:rFonts w:asciiTheme="minorHAnsi" w:hAnsiTheme="minorHAnsi" w:cstheme="minorHAnsi"/>
          <w:b/>
          <w:position w:val="-1"/>
          <w:sz w:val="22"/>
          <w:szCs w:val="22"/>
        </w:rPr>
        <w:t>Education</w:t>
      </w:r>
    </w:p>
    <w:p w14:paraId="38CB2491" w14:textId="77777777" w:rsidR="0012596E" w:rsidRPr="00CA20A4" w:rsidRDefault="0012596E" w:rsidP="00E2257E">
      <w:pPr>
        <w:rPr>
          <w:rFonts w:asciiTheme="minorHAnsi" w:hAnsiTheme="minorHAnsi" w:cstheme="minorHAnsi"/>
          <w:sz w:val="22"/>
          <w:szCs w:val="22"/>
        </w:rPr>
      </w:pPr>
    </w:p>
    <w:p w14:paraId="64469FBF" w14:textId="77777777" w:rsidR="0012596E" w:rsidRPr="00CA20A4" w:rsidRDefault="0012596E" w:rsidP="00E2257E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046B50C3" w14:textId="77777777" w:rsidR="0012596E" w:rsidRPr="00CA20A4" w:rsidRDefault="00CA20A4" w:rsidP="00E2257E">
      <w:pPr>
        <w:spacing w:before="39"/>
        <w:ind w:left="100"/>
        <w:rPr>
          <w:rFonts w:asciiTheme="minorHAnsi" w:hAnsiTheme="minorHAnsi" w:cstheme="minorHAnsi"/>
          <w:sz w:val="22"/>
          <w:szCs w:val="22"/>
        </w:rPr>
      </w:pPr>
      <w:r w:rsidRPr="00CA20A4">
        <w:rPr>
          <w:rFonts w:asciiTheme="minorHAnsi" w:hAnsiTheme="minorHAnsi" w:cstheme="minorHAnsi"/>
          <w:sz w:val="22"/>
          <w:szCs w:val="22"/>
        </w:rPr>
        <w:t xml:space="preserve">Bachelor of Arts        </w:t>
      </w:r>
      <w:r w:rsidRPr="00CA20A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CA20A4">
        <w:rPr>
          <w:rFonts w:asciiTheme="minorHAnsi" w:hAnsiTheme="minorHAnsi" w:cstheme="minorHAnsi"/>
          <w:sz w:val="22"/>
          <w:szCs w:val="22"/>
        </w:rPr>
        <w:t>: Business Adm</w:t>
      </w:r>
      <w:r w:rsidRPr="00CA20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A20A4">
        <w:rPr>
          <w:rFonts w:asciiTheme="minorHAnsi" w:hAnsiTheme="minorHAnsi" w:cstheme="minorHAnsi"/>
          <w:sz w:val="22"/>
          <w:szCs w:val="22"/>
        </w:rPr>
        <w:t>nistration</w:t>
      </w:r>
    </w:p>
    <w:p w14:paraId="2405EB4F" w14:textId="77777777" w:rsidR="0012596E" w:rsidRPr="00CA20A4" w:rsidRDefault="0012596E" w:rsidP="00E2257E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1220FE75" w14:textId="77777777" w:rsidR="0012596E" w:rsidRPr="00CA20A4" w:rsidRDefault="00CA20A4" w:rsidP="00E2257E">
      <w:pPr>
        <w:ind w:left="100" w:right="7077"/>
        <w:rPr>
          <w:rFonts w:asciiTheme="minorHAnsi" w:hAnsiTheme="minorHAnsi" w:cstheme="minorHAnsi"/>
          <w:sz w:val="22"/>
          <w:szCs w:val="22"/>
        </w:rPr>
      </w:pPr>
      <w:r w:rsidRPr="00CA20A4">
        <w:rPr>
          <w:rFonts w:asciiTheme="minorHAnsi" w:hAnsiTheme="minorHAnsi" w:cstheme="minorHAnsi"/>
          <w:sz w:val="22"/>
          <w:szCs w:val="22"/>
        </w:rPr>
        <w:t xml:space="preserve">UNC Asheville          </w:t>
      </w:r>
      <w:r w:rsidRPr="00CA20A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CA20A4">
        <w:rPr>
          <w:rFonts w:asciiTheme="minorHAnsi" w:hAnsiTheme="minorHAnsi" w:cstheme="minorHAnsi"/>
          <w:sz w:val="22"/>
          <w:szCs w:val="22"/>
        </w:rPr>
        <w:t>Asheville, NC GPA: 3.95</w:t>
      </w:r>
    </w:p>
    <w:p w14:paraId="16CE904B" w14:textId="77777777" w:rsidR="0012596E" w:rsidRPr="00CA20A4" w:rsidRDefault="00CA20A4" w:rsidP="00E2257E">
      <w:pPr>
        <w:spacing w:before="6"/>
        <w:ind w:left="100"/>
        <w:rPr>
          <w:rFonts w:asciiTheme="minorHAnsi" w:hAnsiTheme="minorHAnsi" w:cstheme="minorHAnsi"/>
          <w:sz w:val="22"/>
          <w:szCs w:val="22"/>
        </w:rPr>
        <w:sectPr w:rsidR="0012596E" w:rsidRPr="00CA20A4">
          <w:pgSz w:w="12240" w:h="15840"/>
          <w:pgMar w:top="1380" w:right="1340" w:bottom="280" w:left="1340" w:header="720" w:footer="720" w:gutter="0"/>
          <w:cols w:space="720"/>
        </w:sectPr>
      </w:pPr>
      <w:r w:rsidRPr="00CA20A4">
        <w:rPr>
          <w:rFonts w:asciiTheme="minorHAnsi" w:hAnsiTheme="minorHAnsi" w:cstheme="minorHAnsi"/>
          <w:sz w:val="22"/>
          <w:szCs w:val="22"/>
        </w:rPr>
        <w:t>May 2016</w:t>
      </w:r>
    </w:p>
    <w:p w14:paraId="0D825328" w14:textId="77777777" w:rsidR="0012596E" w:rsidRPr="00CA20A4" w:rsidRDefault="00CA20A4" w:rsidP="00E2257E">
      <w:pPr>
        <w:spacing w:before="19"/>
        <w:rPr>
          <w:rFonts w:asciiTheme="minorHAnsi" w:hAnsiTheme="minorHAnsi" w:cstheme="minorHAnsi"/>
          <w:sz w:val="22"/>
          <w:szCs w:val="22"/>
        </w:rPr>
      </w:pPr>
      <w:r w:rsidRPr="00CA20A4">
        <w:rPr>
          <w:rFonts w:asciiTheme="minorHAnsi" w:hAnsiTheme="minorHAnsi" w:cstheme="minorHAnsi"/>
          <w:sz w:val="22"/>
          <w:szCs w:val="22"/>
        </w:rPr>
        <w:lastRenderedPageBreak/>
        <w:pict w14:anchorId="15C9426F">
          <v:group id="_x0000_s1028" style="position:absolute;margin-left:75pt;margin-top:116.6pt;width:462pt;height:0;z-index:-251655680;mso-position-horizontal-relative:page;mso-position-vertical-relative:page" coordorigin="1500,2333" coordsize="9240,0">
            <v:shape id="_x0000_s1029" style="position:absolute;left:1500;top:2333;width:9240;height:0" coordorigin="1500,2333" coordsize="9240,0" path="m1500,2333r9240,e" filled="f" strokecolor="#878787" strokeweight=".85pt">
              <v:path arrowok="t"/>
            </v:shape>
            <w10:wrap anchorx="page" anchory="page"/>
          </v:group>
        </w:pict>
      </w:r>
      <w:r w:rsidRPr="00CA20A4">
        <w:rPr>
          <w:rFonts w:asciiTheme="minorHAnsi" w:hAnsiTheme="minorHAnsi" w:cstheme="minorHAnsi"/>
          <w:sz w:val="22"/>
          <w:szCs w:val="22"/>
        </w:rPr>
        <w:pict w14:anchorId="65065F02">
          <v:group id="_x0000_s1026" style="position:absolute;margin-left:75pt;margin-top:79.1pt;width:462pt;height:0;z-index:-251656704;mso-position-horizontal-relative:page;mso-position-vertical-relative:page" coordorigin="1500,1583" coordsize="9240,0">
            <v:shape id="_x0000_s1027" style="position:absolute;left:1500;top:1583;width:9240;height:0" coordorigin="1500,1583" coordsize="9240,0" path="m1500,1583r9240,e" filled="f" strokecolor="#878787" strokeweight=".85pt">
              <v:path arrowok="t"/>
            </v:shape>
            <w10:wrap anchorx="page" anchory="page"/>
          </v:group>
        </w:pict>
      </w:r>
    </w:p>
    <w:p w14:paraId="5BBCEB10" w14:textId="77777777" w:rsidR="0012596E" w:rsidRPr="00CA20A4" w:rsidRDefault="00CA20A4" w:rsidP="00E2257E">
      <w:pPr>
        <w:spacing w:before="34"/>
        <w:ind w:left="100"/>
        <w:rPr>
          <w:rFonts w:asciiTheme="minorHAnsi" w:hAnsiTheme="minorHAnsi" w:cstheme="minorHAnsi"/>
          <w:sz w:val="22"/>
          <w:szCs w:val="22"/>
        </w:rPr>
      </w:pPr>
      <w:r w:rsidRPr="00CA20A4">
        <w:rPr>
          <w:rFonts w:asciiTheme="minorHAnsi" w:hAnsiTheme="minorHAnsi" w:cstheme="minorHAnsi"/>
          <w:b/>
          <w:position w:val="-1"/>
          <w:sz w:val="22"/>
          <w:szCs w:val="22"/>
        </w:rPr>
        <w:t>Additional Information</w:t>
      </w:r>
    </w:p>
    <w:p w14:paraId="7992B43A" w14:textId="77777777" w:rsidR="0012596E" w:rsidRPr="00CA20A4" w:rsidRDefault="0012596E" w:rsidP="00E2257E">
      <w:pPr>
        <w:rPr>
          <w:rFonts w:asciiTheme="minorHAnsi" w:hAnsiTheme="minorHAnsi" w:cstheme="minorHAnsi"/>
          <w:sz w:val="22"/>
          <w:szCs w:val="22"/>
        </w:rPr>
      </w:pPr>
    </w:p>
    <w:p w14:paraId="0C191919" w14:textId="77777777" w:rsidR="0012596E" w:rsidRPr="00CA20A4" w:rsidRDefault="0012596E" w:rsidP="00E2257E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39E489A8" w14:textId="77777777" w:rsidR="0012596E" w:rsidRPr="00CA20A4" w:rsidRDefault="00CA20A4" w:rsidP="00E2257E">
      <w:pPr>
        <w:spacing w:before="39"/>
        <w:ind w:left="100"/>
        <w:rPr>
          <w:rFonts w:asciiTheme="minorHAnsi" w:hAnsiTheme="minorHAnsi" w:cstheme="minorHAnsi"/>
          <w:sz w:val="22"/>
          <w:szCs w:val="22"/>
        </w:rPr>
      </w:pPr>
      <w:r w:rsidRPr="00CA20A4">
        <w:rPr>
          <w:rFonts w:asciiTheme="minorHAnsi" w:hAnsiTheme="minorHAnsi" w:cstheme="minorHAnsi"/>
          <w:sz w:val="22"/>
          <w:szCs w:val="22"/>
        </w:rPr>
        <w:t>Skills:</w:t>
      </w:r>
    </w:p>
    <w:p w14:paraId="0F81C701" w14:textId="77777777" w:rsidR="0012596E" w:rsidRPr="00CA20A4" w:rsidRDefault="0012596E" w:rsidP="00E2257E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00BC2418" w14:textId="77777777" w:rsidR="0012596E" w:rsidRPr="00CA20A4" w:rsidRDefault="00CA20A4" w:rsidP="00E2257E">
      <w:pPr>
        <w:ind w:left="100"/>
        <w:rPr>
          <w:rFonts w:asciiTheme="minorHAnsi" w:hAnsiTheme="minorHAnsi" w:cstheme="minorHAnsi"/>
          <w:sz w:val="22"/>
          <w:szCs w:val="22"/>
        </w:rPr>
      </w:pPr>
      <w:r w:rsidRPr="00CA20A4">
        <w:rPr>
          <w:rFonts w:asciiTheme="minorHAnsi" w:hAnsiTheme="minorHAnsi" w:cstheme="minorHAnsi"/>
          <w:sz w:val="22"/>
          <w:szCs w:val="22"/>
        </w:rPr>
        <w:t>• Experienced with MS Word, Excel,</w:t>
      </w:r>
      <w:r w:rsidRPr="00CA20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A20A4">
        <w:rPr>
          <w:rFonts w:asciiTheme="minorHAnsi" w:hAnsiTheme="minorHAnsi" w:cstheme="minorHAnsi"/>
          <w:sz w:val="22"/>
          <w:szCs w:val="22"/>
        </w:rPr>
        <w:t xml:space="preserve">Powerpoint, and Outlook. Experienced with </w:t>
      </w:r>
      <w:r w:rsidRPr="00CA20A4">
        <w:rPr>
          <w:rFonts w:asciiTheme="minorHAnsi" w:hAnsiTheme="minorHAnsi" w:cstheme="minorHAnsi"/>
          <w:sz w:val="22"/>
          <w:szCs w:val="22"/>
        </w:rPr>
        <w:t>Photoshop and marketing techniques. Experienced with</w:t>
      </w:r>
    </w:p>
    <w:p w14:paraId="4CC15F12" w14:textId="77777777" w:rsidR="0012596E" w:rsidRPr="00CA20A4" w:rsidRDefault="00CA20A4" w:rsidP="00E2257E">
      <w:pPr>
        <w:spacing w:before="11"/>
        <w:ind w:left="100"/>
        <w:rPr>
          <w:rFonts w:asciiTheme="minorHAnsi" w:hAnsiTheme="minorHAnsi" w:cstheme="minorHAnsi"/>
          <w:sz w:val="22"/>
          <w:szCs w:val="22"/>
        </w:rPr>
      </w:pPr>
      <w:r w:rsidRPr="00CA20A4">
        <w:rPr>
          <w:rFonts w:asciiTheme="minorHAnsi" w:hAnsiTheme="minorHAnsi" w:cstheme="minorHAnsi"/>
          <w:sz w:val="22"/>
          <w:szCs w:val="22"/>
        </w:rPr>
        <w:t>ArcGIS programs. Knowledge of POS</w:t>
      </w:r>
      <w:r w:rsidRPr="00CA20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A20A4">
        <w:rPr>
          <w:rFonts w:asciiTheme="minorHAnsi" w:hAnsiTheme="minorHAnsi" w:cstheme="minorHAnsi"/>
          <w:sz w:val="22"/>
          <w:szCs w:val="22"/>
        </w:rPr>
        <w:t>systems</w:t>
      </w:r>
    </w:p>
    <w:p w14:paraId="316911C7" w14:textId="77777777" w:rsidR="0012596E" w:rsidRPr="00CA20A4" w:rsidRDefault="0012596E" w:rsidP="00E2257E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26DBD53D" w14:textId="77777777" w:rsidR="0012596E" w:rsidRPr="00CA20A4" w:rsidRDefault="00CA20A4" w:rsidP="00E2257E">
      <w:pPr>
        <w:ind w:left="100"/>
        <w:rPr>
          <w:rFonts w:asciiTheme="minorHAnsi" w:hAnsiTheme="minorHAnsi" w:cstheme="minorHAnsi"/>
          <w:sz w:val="22"/>
          <w:szCs w:val="22"/>
        </w:rPr>
      </w:pPr>
      <w:r w:rsidRPr="00CA20A4">
        <w:rPr>
          <w:rFonts w:asciiTheme="minorHAnsi" w:hAnsiTheme="minorHAnsi" w:cstheme="minorHAnsi"/>
          <w:sz w:val="22"/>
          <w:szCs w:val="22"/>
        </w:rPr>
        <w:t>• Language: Native English; Basic Fren</w:t>
      </w:r>
      <w:r w:rsidRPr="00CA20A4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CA20A4">
        <w:rPr>
          <w:rFonts w:asciiTheme="minorHAnsi" w:hAnsiTheme="minorHAnsi" w:cstheme="minorHAnsi"/>
          <w:sz w:val="22"/>
          <w:szCs w:val="22"/>
        </w:rPr>
        <w:t>h and Japanese</w:t>
      </w:r>
    </w:p>
    <w:p w14:paraId="5A9045BF" w14:textId="77777777" w:rsidR="0012596E" w:rsidRPr="00CA20A4" w:rsidRDefault="0012596E" w:rsidP="00E2257E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6BD0A041" w14:textId="77777777" w:rsidR="0012596E" w:rsidRPr="00CA20A4" w:rsidRDefault="00CA20A4" w:rsidP="00E2257E">
      <w:pPr>
        <w:ind w:left="100"/>
        <w:rPr>
          <w:rFonts w:asciiTheme="minorHAnsi" w:hAnsiTheme="minorHAnsi" w:cstheme="minorHAnsi"/>
          <w:sz w:val="22"/>
          <w:szCs w:val="22"/>
        </w:rPr>
      </w:pPr>
      <w:r w:rsidRPr="00CA20A4">
        <w:rPr>
          <w:rFonts w:asciiTheme="minorHAnsi" w:hAnsiTheme="minorHAnsi" w:cstheme="minorHAnsi"/>
          <w:sz w:val="22"/>
          <w:szCs w:val="22"/>
        </w:rPr>
        <w:t>• Travelled to 15 countries and lived in 4 (</w:t>
      </w:r>
      <w:r w:rsidRPr="00CA20A4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CA20A4">
        <w:rPr>
          <w:rFonts w:asciiTheme="minorHAnsi" w:hAnsiTheme="minorHAnsi" w:cstheme="minorHAnsi"/>
          <w:sz w:val="22"/>
          <w:szCs w:val="22"/>
        </w:rPr>
        <w:t>S, France, Japan &amp; China) during eight months</w:t>
      </w:r>
    </w:p>
    <w:p w14:paraId="3DA0BEB9" w14:textId="77777777" w:rsidR="0012596E" w:rsidRPr="00CA20A4" w:rsidRDefault="0012596E" w:rsidP="00E2257E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5AC18244" w14:textId="77777777" w:rsidR="0012596E" w:rsidRPr="00CA20A4" w:rsidRDefault="00CA20A4" w:rsidP="00E2257E">
      <w:pPr>
        <w:ind w:left="100"/>
        <w:rPr>
          <w:rFonts w:asciiTheme="minorHAnsi" w:hAnsiTheme="minorHAnsi" w:cstheme="minorHAnsi"/>
          <w:sz w:val="22"/>
          <w:szCs w:val="22"/>
        </w:rPr>
      </w:pPr>
      <w:r w:rsidRPr="00CA20A4">
        <w:rPr>
          <w:rFonts w:asciiTheme="minorHAnsi" w:hAnsiTheme="minorHAnsi" w:cstheme="minorHAnsi"/>
          <w:sz w:val="22"/>
          <w:szCs w:val="22"/>
        </w:rPr>
        <w:t>• Quick learn</w:t>
      </w:r>
      <w:r w:rsidRPr="00CA20A4">
        <w:rPr>
          <w:rFonts w:asciiTheme="minorHAnsi" w:hAnsiTheme="minorHAnsi" w:cstheme="minorHAnsi"/>
          <w:sz w:val="22"/>
          <w:szCs w:val="22"/>
        </w:rPr>
        <w:t>er</w:t>
      </w:r>
    </w:p>
    <w:p w14:paraId="4CAF5A59" w14:textId="77777777" w:rsidR="0012596E" w:rsidRPr="00CA20A4" w:rsidRDefault="0012596E" w:rsidP="00E2257E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7E29D488" w14:textId="77777777" w:rsidR="0012596E" w:rsidRPr="00CA20A4" w:rsidRDefault="00CA20A4" w:rsidP="00E2257E">
      <w:pPr>
        <w:ind w:left="100"/>
        <w:rPr>
          <w:rFonts w:asciiTheme="minorHAnsi" w:hAnsiTheme="minorHAnsi" w:cstheme="minorHAnsi"/>
          <w:sz w:val="22"/>
          <w:szCs w:val="22"/>
        </w:rPr>
      </w:pPr>
      <w:r w:rsidRPr="00CA20A4">
        <w:rPr>
          <w:rFonts w:asciiTheme="minorHAnsi" w:hAnsiTheme="minorHAnsi" w:cstheme="minorHAnsi"/>
          <w:sz w:val="22"/>
          <w:szCs w:val="22"/>
        </w:rPr>
        <w:t>• Understand Basic HTML, Basic CSS</w:t>
      </w:r>
    </w:p>
    <w:sectPr w:rsidR="0012596E" w:rsidRPr="00CA20A4">
      <w:pgSz w:w="12240" w:h="15840"/>
      <w:pgMar w:top="1480" w:right="172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CF7A87"/>
    <w:multiLevelType w:val="multilevel"/>
    <w:tmpl w:val="C21EAC5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596E"/>
    <w:rsid w:val="0012596E"/>
    <w:rsid w:val="00CA20A4"/>
    <w:rsid w:val="00E22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  <w14:docId w14:val="4D7C85A3"/>
  <w15:docId w15:val="{BC515013-5620-49E9-B469-A108F8650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373</Words>
  <Characters>2129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2021-07-03T13:11:00Z</dcterms:created>
  <dcterms:modified xsi:type="dcterms:W3CDTF">2021-07-03T13:24:00Z</dcterms:modified>
</cp:coreProperties>
</file>